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E0274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280DB2">
        <w:rPr>
          <w:rFonts w:ascii="Times New Roman" w:hAnsi="Times New Roman"/>
          <w:sz w:val="24"/>
          <w:szCs w:val="24"/>
        </w:rPr>
        <w:t>ул</w:t>
      </w:r>
      <w:proofErr w:type="gramStart"/>
      <w:r w:rsidR="00280DB2">
        <w:rPr>
          <w:rFonts w:ascii="Times New Roman" w:hAnsi="Times New Roman"/>
          <w:sz w:val="24"/>
          <w:szCs w:val="24"/>
        </w:rPr>
        <w:t>.О</w:t>
      </w:r>
      <w:proofErr w:type="gramEnd"/>
      <w:r w:rsidR="00280DB2">
        <w:rPr>
          <w:rFonts w:ascii="Times New Roman" w:hAnsi="Times New Roman"/>
          <w:sz w:val="24"/>
          <w:szCs w:val="24"/>
        </w:rPr>
        <w:t>ктябрьская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80DB2">
        <w:rPr>
          <w:rFonts w:ascii="Times New Roman" w:hAnsi="Times New Roman"/>
          <w:sz w:val="24"/>
          <w:szCs w:val="24"/>
        </w:rPr>
        <w:t>18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280DB2">
        <w:rPr>
          <w:rFonts w:ascii="Times New Roman" w:hAnsi="Times New Roman"/>
          <w:sz w:val="24"/>
          <w:szCs w:val="24"/>
        </w:rPr>
        <w:t>7</w:t>
      </w:r>
      <w:r w:rsidR="001F7C5F">
        <w:rPr>
          <w:rFonts w:ascii="Times New Roman" w:hAnsi="Times New Roman"/>
          <w:sz w:val="24"/>
          <w:szCs w:val="24"/>
        </w:rPr>
        <w:t>5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C5F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80DB2">
        <w:rPr>
          <w:rFonts w:ascii="Times New Roman" w:hAnsi="Times New Roman"/>
          <w:sz w:val="24"/>
          <w:szCs w:val="24"/>
          <w:u w:val="single"/>
        </w:rPr>
        <w:t>802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80DB2">
        <w:rPr>
          <w:rFonts w:ascii="Times New Roman" w:hAnsi="Times New Roman"/>
          <w:sz w:val="24"/>
          <w:szCs w:val="24"/>
          <w:u w:val="single"/>
        </w:rPr>
        <w:t>243,5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80DB2">
        <w:rPr>
          <w:rFonts w:ascii="Times New Roman" w:hAnsi="Times New Roman"/>
          <w:sz w:val="24"/>
          <w:szCs w:val="24"/>
          <w:u w:val="single"/>
        </w:rPr>
        <w:t>243,5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280DB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0274"/>
    <w:rsid w:val="001E576B"/>
    <w:rsid w:val="001F7C5F"/>
    <w:rsid w:val="0020132C"/>
    <w:rsid w:val="0020194C"/>
    <w:rsid w:val="0024310C"/>
    <w:rsid w:val="00280DB2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3382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2BBE-B002-4FF7-9577-D63599A1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2021-04-16T14:25:00Z</dcterms:modified>
</cp:coreProperties>
</file>